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0C2E65" w:rsidRPr="008F1FC4" w:rsidRDefault="00DA5736" w:rsidP="00E3479B">
      <w:pPr>
        <w:tabs>
          <w:tab w:val="left" w:pos="426"/>
          <w:tab w:val="left" w:pos="851"/>
        </w:tabs>
        <w:jc w:val="both"/>
        <w:rPr>
          <w:rFonts w:ascii="Arial" w:hAnsi="Arial" w:cs="Arial"/>
          <w:b/>
        </w:rPr>
      </w:pPr>
      <w:r w:rsidRPr="008F1FC4">
        <w:rPr>
          <w:rFonts w:ascii="Calibri" w:hAnsi="Calibri" w:cs="Calibri"/>
          <w:b/>
          <w:color w:val="000000"/>
          <w:lang w:eastAsia="fr-FR"/>
        </w:rPr>
        <w:t>Ght_BIHLSUD_2026-048_MAPA_Plieuse Polyvalente</w:t>
      </w:r>
    </w:p>
    <w:p w:rsidR="00FA5856" w:rsidRPr="00E3479B" w:rsidRDefault="00FA5856"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DA5736"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1"/>
            </w:checkBox>
          </w:ffData>
        </w:fldChar>
      </w:r>
      <w:bookmarkStart w:id="0" w:name="CaseACocher1"/>
      <w:r>
        <w:rPr>
          <w:rFonts w:ascii="Arial" w:hAnsi="Arial" w:cs="Arial"/>
        </w:rPr>
        <w:instrText xml:space="preserve"> FORMCHECKBOX </w:instrText>
      </w:r>
      <w:r w:rsidR="006F630A">
        <w:rPr>
          <w:rFonts w:ascii="Arial" w:hAnsi="Arial" w:cs="Arial"/>
        </w:rPr>
      </w:r>
      <w:r w:rsidR="006F630A">
        <w:rPr>
          <w:rFonts w:ascii="Arial" w:hAnsi="Arial" w:cs="Arial"/>
        </w:rPr>
        <w:fldChar w:fldCharType="separate"/>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bookmarkStart w:id="1" w:name="CaseACocher2"/>
      <w:r w:rsidRPr="00E3479B">
        <w:rPr>
          <w:rFonts w:ascii="Arial" w:hAnsi="Arial" w:cs="Arial"/>
        </w:rPr>
        <w:instrText xml:space="preserve"> FORMCHECKBOX </w:instrText>
      </w:r>
      <w:r w:rsidR="006F630A">
        <w:rPr>
          <w:rFonts w:ascii="Arial" w:hAnsi="Arial" w:cs="Arial"/>
        </w:rPr>
      </w:r>
      <w:r w:rsidR="006F630A">
        <w:rPr>
          <w:rFonts w:ascii="Arial" w:hAnsi="Arial" w:cs="Arial"/>
        </w:rPr>
        <w:fldChar w:fldCharType="separate"/>
      </w:r>
      <w:r w:rsidRPr="00E3479B">
        <w:rPr>
          <w:rFonts w:ascii="Arial" w:hAnsi="Arial" w:cs="Arial"/>
        </w:rPr>
        <w:fldChar w:fldCharType="end"/>
      </w:r>
      <w:bookmarkEnd w:id="1"/>
      <w:r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6F630A">
        <w:rPr>
          <w:rFonts w:ascii="Arial" w:hAnsi="Arial" w:cs="Arial"/>
        </w:rPr>
      </w:r>
      <w:r w:rsidR="006F630A">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6F630A">
        <w:rPr>
          <w:rFonts w:ascii="Arial" w:hAnsi="Arial" w:cs="Arial"/>
        </w:rPr>
      </w:r>
      <w:r w:rsidR="006F630A">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DA573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6F630A">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9B1CD0" w:rsidP="00B91214">
      <w:pPr>
        <w:numPr>
          <w:ilvl w:val="0"/>
          <w:numId w:val="8"/>
        </w:numPr>
        <w:tabs>
          <w:tab w:val="left" w:pos="851"/>
        </w:tabs>
        <w:spacing w:before="120"/>
        <w:jc w:val="both"/>
        <w:rPr>
          <w:lang w:val="en-US"/>
        </w:rPr>
      </w:pPr>
      <w:r>
        <w:rPr>
          <w:rFonts w:ascii="Arial" w:hAnsi="Arial" w:cs="Arial"/>
          <w:lang w:val="en-GB"/>
        </w:rPr>
        <w:t>CCAP n°</w:t>
      </w:r>
      <w:r w:rsidR="00DA5736" w:rsidRPr="00DA5736">
        <w:rPr>
          <w:rFonts w:ascii="Calibri" w:hAnsi="Calibri" w:cs="Calibri"/>
          <w:color w:val="000000"/>
          <w:lang w:eastAsia="fr-FR"/>
        </w:rPr>
        <w:t xml:space="preserve"> </w:t>
      </w:r>
      <w:bookmarkStart w:id="2" w:name="_Hlk222147180"/>
      <w:r w:rsidR="00DA5736">
        <w:rPr>
          <w:rFonts w:ascii="Calibri" w:hAnsi="Calibri" w:cs="Calibri"/>
          <w:color w:val="000000"/>
          <w:lang w:eastAsia="fr-FR"/>
        </w:rPr>
        <w:t>Ght_</w:t>
      </w:r>
      <w:r w:rsidR="00DA5736" w:rsidRPr="00B73841">
        <w:rPr>
          <w:rFonts w:ascii="Calibri" w:hAnsi="Calibri" w:cs="Calibri"/>
          <w:color w:val="000000"/>
          <w:lang w:eastAsia="fr-FR"/>
        </w:rPr>
        <w:t>BIHLSUD_2026-04</w:t>
      </w:r>
      <w:r w:rsidR="00DA5736">
        <w:rPr>
          <w:rFonts w:ascii="Calibri" w:hAnsi="Calibri" w:cs="Calibri"/>
          <w:color w:val="000000"/>
          <w:lang w:eastAsia="fr-FR"/>
        </w:rPr>
        <w:t>8</w:t>
      </w:r>
      <w:bookmarkEnd w:id="2"/>
    </w:p>
    <w:p w:rsidR="009B1CD0" w:rsidRPr="000C2E65" w:rsidRDefault="009B1CD0" w:rsidP="00B91214">
      <w:pPr>
        <w:numPr>
          <w:ilvl w:val="0"/>
          <w:numId w:val="8"/>
        </w:numPr>
        <w:tabs>
          <w:tab w:val="left" w:pos="851"/>
        </w:tabs>
        <w:spacing w:before="120"/>
        <w:jc w:val="both"/>
        <w:rPr>
          <w:lang w:val="en-US"/>
        </w:rPr>
      </w:pPr>
      <w:r w:rsidRPr="000C2E65">
        <w:rPr>
          <w:rFonts w:ascii="Arial" w:hAnsi="Arial" w:cs="Arial"/>
          <w:lang w:val="en-GB"/>
        </w:rPr>
        <w:t>CCAG</w:t>
      </w:r>
      <w:r w:rsidR="00FE3FAF" w:rsidRPr="00DA5736">
        <w:rPr>
          <w:rFonts w:ascii="Arial" w:hAnsi="Arial" w:cs="Arial"/>
          <w:lang w:val="en-GB"/>
        </w:rPr>
        <w:t>-</w:t>
      </w:r>
      <w:r w:rsidR="00DA5736" w:rsidRPr="00DA5736">
        <w:rPr>
          <w:rFonts w:ascii="Arial" w:hAnsi="Arial" w:cs="Arial"/>
          <w:lang w:val="en-GB"/>
        </w:rPr>
        <w:t>FCS</w:t>
      </w:r>
      <w:r w:rsidR="006F630A">
        <w:rPr>
          <w:rFonts w:ascii="Arial" w:hAnsi="Arial" w:cs="Arial"/>
          <w:lang w:val="en-GB"/>
        </w:rPr>
        <w:t xml:space="preserve"> 30/03/2021</w:t>
      </w:r>
    </w:p>
    <w:p w:rsidR="00FE3FAF" w:rsidRPr="000C2E65" w:rsidRDefault="009B1CD0" w:rsidP="00FE3FAF">
      <w:pPr>
        <w:numPr>
          <w:ilvl w:val="0"/>
          <w:numId w:val="8"/>
        </w:numPr>
        <w:tabs>
          <w:tab w:val="left" w:pos="851"/>
        </w:tabs>
        <w:spacing w:before="120"/>
        <w:jc w:val="both"/>
        <w:rPr>
          <w:lang w:val="en-US"/>
        </w:rPr>
      </w:pPr>
      <w:r w:rsidRPr="00FE3FAF">
        <w:rPr>
          <w:rFonts w:ascii="Arial" w:hAnsi="Arial" w:cs="Arial"/>
          <w:lang w:val="en-GB"/>
        </w:rPr>
        <w:t>CCTP n°</w:t>
      </w:r>
      <w:r w:rsidR="00DF501F" w:rsidRPr="00FE3FAF">
        <w:rPr>
          <w:rFonts w:ascii="Arial" w:hAnsi="Arial" w:cs="Arial"/>
          <w:lang w:val="en-GB"/>
        </w:rPr>
        <w:t> </w:t>
      </w:r>
      <w:r w:rsidR="00DA5736">
        <w:rPr>
          <w:rFonts w:ascii="Calibri" w:hAnsi="Calibri" w:cs="Calibri"/>
          <w:color w:val="000000"/>
          <w:lang w:eastAsia="fr-FR"/>
        </w:rPr>
        <w:t>Ght_</w:t>
      </w:r>
      <w:r w:rsidR="00DA5736" w:rsidRPr="00B73841">
        <w:rPr>
          <w:rFonts w:ascii="Calibri" w:hAnsi="Calibri" w:cs="Calibri"/>
          <w:color w:val="000000"/>
          <w:lang w:eastAsia="fr-FR"/>
        </w:rPr>
        <w:t>BIHLSUD_2026-04</w:t>
      </w:r>
      <w:r w:rsidR="00DA5736">
        <w:rPr>
          <w:rFonts w:ascii="Calibri" w:hAnsi="Calibri" w:cs="Calibri"/>
          <w:color w:val="000000"/>
          <w:lang w:eastAsia="fr-FR"/>
        </w:rPr>
        <w:t>8</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bookmarkStart w:id="3" w:name="_GoBack"/>
      <w:bookmarkEnd w:id="3"/>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F630A">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F630A">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F630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F630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b w:val="0"/>
          <w:bCs/>
          <w:i/>
          <w:iCs/>
          <w:sz w:val="18"/>
          <w:szCs w:val="18"/>
        </w:rPr>
      </w:pPr>
      <w:r>
        <w:rPr>
          <w:rFonts w:ascii="Arial" w:hAnsi="Arial" w:cs="Arial"/>
          <w:b w:val="0"/>
          <w:bCs/>
          <w:i/>
          <w:iCs/>
          <w:sz w:val="18"/>
          <w:szCs w:val="18"/>
        </w:rPr>
        <w:t>(Reprendre le contenu de la mention figurant dans l’avis d’appel public à la concurrence ou l’invitation à confirmer l’intérêt.)</w:t>
      </w:r>
    </w:p>
    <w:p w:rsidR="00DA5736" w:rsidRPr="00DA5736" w:rsidRDefault="00DA5736" w:rsidP="00DA5736"/>
    <w:p w:rsidR="00DA5736" w:rsidRPr="00DA5736" w:rsidRDefault="00DA5736" w:rsidP="00DA5736">
      <w:pPr>
        <w:pStyle w:val="Titre1"/>
        <w:numPr>
          <w:ilvl w:val="0"/>
          <w:numId w:val="7"/>
        </w:numPr>
      </w:pPr>
      <w:r w:rsidRPr="00DA5736">
        <w:t xml:space="preserve">G. C. S </w:t>
      </w:r>
      <w:proofErr w:type="spellStart"/>
      <w:r w:rsidRPr="00DA5736">
        <w:t>BIHLSud</w:t>
      </w:r>
      <w:proofErr w:type="spellEnd"/>
      <w:r w:rsidRPr="00DA5736">
        <w:t xml:space="preserve"> </w:t>
      </w:r>
    </w:p>
    <w:p w:rsidR="00DA5736" w:rsidRPr="00DA5736" w:rsidRDefault="00DA5736" w:rsidP="00DA5736">
      <w:pPr>
        <w:pStyle w:val="Titre1"/>
        <w:numPr>
          <w:ilvl w:val="0"/>
          <w:numId w:val="7"/>
        </w:numPr>
      </w:pPr>
      <w:r w:rsidRPr="00DA5736">
        <w:t xml:space="preserve">16 rue Docteur Fernand Merlin </w:t>
      </w:r>
    </w:p>
    <w:p w:rsidR="00DA5736" w:rsidRPr="00DA5736" w:rsidRDefault="00DA5736" w:rsidP="00DA5736">
      <w:pPr>
        <w:pStyle w:val="Titre1"/>
        <w:numPr>
          <w:ilvl w:val="0"/>
          <w:numId w:val="7"/>
        </w:numPr>
      </w:pPr>
      <w:r w:rsidRPr="00DA5736">
        <w:t xml:space="preserve">42000 SAINT ETIENNE </w:t>
      </w:r>
    </w:p>
    <w:p w:rsidR="00DA5736" w:rsidRPr="00DA5736" w:rsidRDefault="00DA5736" w:rsidP="00DA5736">
      <w:pPr>
        <w:pStyle w:val="Titre1"/>
        <w:numPr>
          <w:ilvl w:val="0"/>
          <w:numId w:val="7"/>
        </w:numPr>
      </w:pPr>
      <w:r w:rsidRPr="00DA5736">
        <w:t>Tel 04/77/12/79/15</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rsidR="00DA5736" w:rsidRDefault="00DA5736" w:rsidP="00D54FC3">
      <w:pPr>
        <w:tabs>
          <w:tab w:val="left" w:pos="851"/>
        </w:tabs>
        <w:jc w:val="both"/>
        <w:rPr>
          <w:rFonts w:ascii="Arial" w:hAnsi="Arial" w:cs="Arial"/>
        </w:rPr>
      </w:pPr>
    </w:p>
    <w:p w:rsidR="00DA5736" w:rsidRPr="004D13B5" w:rsidRDefault="00DA5736" w:rsidP="00DA5736">
      <w:pPr>
        <w:tabs>
          <w:tab w:val="left" w:pos="851"/>
        </w:tabs>
        <w:jc w:val="both"/>
        <w:rPr>
          <w:rFonts w:ascii="Arial" w:hAnsi="Arial" w:cs="Arial"/>
          <w:b/>
          <w:bCs/>
          <w:sz w:val="18"/>
          <w:szCs w:val="18"/>
        </w:rPr>
      </w:pPr>
      <w:r w:rsidRPr="00DA3490">
        <w:rPr>
          <w:rFonts w:ascii="Arial" w:hAnsi="Arial" w:cs="Arial"/>
          <w:b/>
          <w:bCs/>
          <w:sz w:val="18"/>
          <w:szCs w:val="18"/>
        </w:rPr>
        <w:t>Monsieur l’Administrateur du GCS BIHL Su</w:t>
      </w:r>
      <w:r>
        <w:rPr>
          <w:rFonts w:ascii="Arial" w:hAnsi="Arial" w:cs="Arial"/>
          <w:b/>
          <w:bCs/>
          <w:sz w:val="18"/>
          <w:szCs w:val="18"/>
        </w:rPr>
        <w:t>d ou l’un de ses collaborateurs</w:t>
      </w:r>
    </w:p>
    <w:p w:rsidR="00DA5736" w:rsidRDefault="00DA5736" w:rsidP="00DA5736">
      <w:pPr>
        <w:tabs>
          <w:tab w:val="left" w:pos="851"/>
        </w:tabs>
        <w:jc w:val="both"/>
        <w:rPr>
          <w:rFonts w:ascii="Arial" w:hAnsi="Arial" w:cs="Arial"/>
          <w:b/>
          <w:sz w:val="18"/>
          <w:szCs w:val="18"/>
        </w:rPr>
      </w:pPr>
      <w:r>
        <w:rPr>
          <w:rFonts w:ascii="Arial" w:hAnsi="Arial" w:cs="Arial"/>
          <w:b/>
          <w:sz w:val="18"/>
          <w:szCs w:val="18"/>
        </w:rPr>
        <w:t xml:space="preserve">G. C. S </w:t>
      </w:r>
      <w:proofErr w:type="spellStart"/>
      <w:r>
        <w:rPr>
          <w:rFonts w:ascii="Arial" w:hAnsi="Arial" w:cs="Arial"/>
          <w:b/>
          <w:sz w:val="18"/>
          <w:szCs w:val="18"/>
        </w:rPr>
        <w:t>BIHLSud</w:t>
      </w:r>
      <w:proofErr w:type="spellEnd"/>
      <w:r>
        <w:rPr>
          <w:rFonts w:ascii="Arial" w:hAnsi="Arial" w:cs="Arial"/>
          <w:b/>
          <w:sz w:val="18"/>
          <w:szCs w:val="18"/>
        </w:rPr>
        <w:t xml:space="preserve"> </w:t>
      </w:r>
    </w:p>
    <w:p w:rsidR="00DA5736" w:rsidRDefault="00DA5736" w:rsidP="00DA5736">
      <w:pPr>
        <w:tabs>
          <w:tab w:val="left" w:pos="851"/>
        </w:tabs>
        <w:jc w:val="both"/>
        <w:rPr>
          <w:rFonts w:ascii="Arial" w:hAnsi="Arial" w:cs="Arial"/>
          <w:b/>
          <w:sz w:val="18"/>
          <w:szCs w:val="18"/>
        </w:rPr>
      </w:pPr>
      <w:r>
        <w:rPr>
          <w:rFonts w:ascii="Arial" w:hAnsi="Arial" w:cs="Arial"/>
          <w:b/>
          <w:sz w:val="18"/>
          <w:szCs w:val="18"/>
        </w:rPr>
        <w:t xml:space="preserve">16 rue Docteur Fernand Merlin </w:t>
      </w:r>
    </w:p>
    <w:p w:rsidR="00DA5736" w:rsidRDefault="00DA5736" w:rsidP="00DA5736">
      <w:pPr>
        <w:tabs>
          <w:tab w:val="left" w:pos="851"/>
        </w:tabs>
        <w:jc w:val="both"/>
        <w:rPr>
          <w:rFonts w:ascii="Arial" w:hAnsi="Arial" w:cs="Arial"/>
          <w:b/>
          <w:sz w:val="18"/>
          <w:szCs w:val="18"/>
        </w:rPr>
      </w:pPr>
      <w:r w:rsidRPr="00776682">
        <w:rPr>
          <w:rFonts w:ascii="Arial" w:hAnsi="Arial" w:cs="Arial"/>
          <w:b/>
          <w:sz w:val="18"/>
          <w:szCs w:val="18"/>
        </w:rPr>
        <w:t>42000 SAINT ETIENNE</w:t>
      </w:r>
    </w:p>
    <w:p w:rsidR="00DA5736" w:rsidRDefault="00DA5736" w:rsidP="00DA5736">
      <w:pPr>
        <w:tabs>
          <w:tab w:val="left" w:pos="851"/>
        </w:tabs>
        <w:jc w:val="both"/>
        <w:rPr>
          <w:rFonts w:ascii="Arial" w:hAnsi="Arial" w:cs="Arial"/>
        </w:rPr>
      </w:pPr>
    </w:p>
    <w:p w:rsidR="00DA5736" w:rsidRDefault="00DA5736" w:rsidP="00DA5736">
      <w:pPr>
        <w:tabs>
          <w:tab w:val="left" w:pos="851"/>
        </w:tabs>
        <w:jc w:val="both"/>
        <w:rPr>
          <w:rFonts w:ascii="Arial" w:hAnsi="Arial" w:cs="Arial"/>
        </w:rPr>
      </w:pPr>
    </w:p>
    <w:p w:rsidR="00DA5736" w:rsidRDefault="00DA5736" w:rsidP="00DA5736">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DA5736" w:rsidRDefault="00DA5736" w:rsidP="00DA5736">
      <w:pPr>
        <w:pStyle w:val="fcase2metab"/>
        <w:ind w:left="0" w:firstLine="0"/>
        <w:rPr>
          <w:rFonts w:ascii="Arial" w:hAnsi="Arial" w:cs="Arial"/>
        </w:rPr>
      </w:pPr>
    </w:p>
    <w:p w:rsidR="00D54FC3" w:rsidRDefault="00D54FC3" w:rsidP="00D54FC3">
      <w:pPr>
        <w:tabs>
          <w:tab w:val="left" w:pos="851"/>
        </w:tabs>
        <w:jc w:val="both"/>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DA5736" w:rsidRDefault="00DA5736" w:rsidP="00DA5736">
      <w:pPr>
        <w:pStyle w:val="fcase2metab"/>
        <w:ind w:left="0" w:firstLine="0"/>
        <w:rPr>
          <w:rFonts w:ascii="Arial" w:hAnsi="Arial" w:cs="Arial"/>
          <w:b/>
          <w:bCs/>
          <w:lang w:eastAsia="fr-FR"/>
        </w:rPr>
      </w:pPr>
      <w:r w:rsidRPr="00DA3490">
        <w:rPr>
          <w:rFonts w:ascii="Arial" w:hAnsi="Arial" w:cs="Arial"/>
          <w:b/>
          <w:bCs/>
          <w:lang w:eastAsia="fr-FR"/>
        </w:rPr>
        <w:t>LE TRESORIER DU GCS BIHL Sud</w:t>
      </w:r>
    </w:p>
    <w:p w:rsidR="00DA5736" w:rsidRDefault="00DA5736" w:rsidP="00DA5736">
      <w:pPr>
        <w:pStyle w:val="fcase2metab"/>
        <w:ind w:left="0" w:firstLine="0"/>
        <w:rPr>
          <w:rFonts w:ascii="Arial" w:hAnsi="Arial" w:cs="Arial"/>
          <w:sz w:val="16"/>
          <w:szCs w:val="16"/>
        </w:rPr>
      </w:pPr>
    </w:p>
    <w:p w:rsidR="00DA5736" w:rsidRDefault="006F630A" w:rsidP="00DA5736">
      <w:pPr>
        <w:rPr>
          <w:rFonts w:ascii="Calibri" w:hAnsi="Calibri" w:cs="Calibri"/>
          <w:lang w:eastAsia="en-US"/>
        </w:rPr>
      </w:pPr>
      <w:hyperlink r:id="rId24" w:history="1">
        <w:r w:rsidR="00DA5736">
          <w:rPr>
            <w:rStyle w:val="Lienhypertexte"/>
          </w:rPr>
          <w:t>marie-odile.berthollet@dgfip.finances.gouv.fr</w:t>
        </w:r>
      </w:hyperlink>
    </w:p>
    <w:p w:rsidR="00DA5736" w:rsidRDefault="00DA5736" w:rsidP="00DA5736">
      <w:r>
        <w:t>Marie Odile BERTHOLLET</w:t>
      </w:r>
    </w:p>
    <w:p w:rsidR="00DA5736" w:rsidRDefault="00DA5736" w:rsidP="00DA5736">
      <w:r>
        <w:t>Trésorerie Gier Ondaine CH</w:t>
      </w:r>
    </w:p>
    <w:p w:rsidR="00DA5736" w:rsidRDefault="00DA5736" w:rsidP="00DA5736">
      <w:r>
        <w:t xml:space="preserve">17 rue Victor Hugo </w:t>
      </w:r>
    </w:p>
    <w:p w:rsidR="00DA5736" w:rsidRDefault="00DA5736" w:rsidP="00DA5736">
      <w:r>
        <w:t>42400 SAINT CHAMOND</w:t>
      </w:r>
    </w:p>
    <w:p w:rsidR="00DA5736" w:rsidRDefault="00DA5736" w:rsidP="00DA5736"/>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8B2A38" w:rsidRDefault="008B2A38" w:rsidP="009B45B9">
      <w:pPr>
        <w:tabs>
          <w:tab w:val="left" w:pos="851"/>
        </w:tabs>
        <w:jc w:val="both"/>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6F630A"/>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8F1FC4"/>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A5736"/>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3DEB0918"/>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marie-odile.berthollet@dgfip.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75C6C-2AA5-467D-A551-A5F79BD1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1608</TotalTime>
  <Pages>6</Pages>
  <Words>2139</Words>
  <Characters>11770</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13882</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FAURE Fabienne</cp:lastModifiedBy>
  <cp:revision>11</cp:revision>
  <cp:lastPrinted>2023-03-09T08:20:00Z</cp:lastPrinted>
  <dcterms:created xsi:type="dcterms:W3CDTF">2024-04-19T07:23:00Z</dcterms:created>
  <dcterms:modified xsi:type="dcterms:W3CDTF">2026-02-18T10:16:00Z</dcterms:modified>
</cp:coreProperties>
</file>